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625FE2" w:rsidP="00F572DC">
            <w:pPr>
              <w:jc w:val="center"/>
              <w:rPr>
                <w:iCs/>
                <w:noProof/>
              </w:rPr>
            </w:pPr>
            <w:r>
              <w:rPr>
                <w:iCs/>
                <w:noProof/>
              </w:rPr>
              <w:t>20</w:t>
            </w:r>
          </w:p>
        </w:tc>
        <w:tc>
          <w:tcPr>
            <w:tcW w:w="3671" w:type="dxa"/>
            <w:vAlign w:val="center"/>
          </w:tcPr>
          <w:p w:rsidR="00F572DC" w:rsidRPr="006728C9" w:rsidRDefault="003F1015" w:rsidP="00F572DC">
            <w:pPr>
              <w:rPr>
                <w:iCs/>
                <w:noProof/>
              </w:rPr>
            </w:pPr>
            <w:r w:rsidRPr="006728C9">
              <w:rPr>
                <w:iCs/>
                <w:noProof/>
              </w:rPr>
              <w:t>Peinture</w:t>
            </w:r>
            <w:r w:rsidR="00625FE2">
              <w:rPr>
                <w:iCs/>
                <w:noProof/>
              </w:rPr>
              <w:t xml:space="preserve"> avec amiante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210670">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625FE2">
        <w:rPr>
          <w:rFonts w:ascii="Arial" w:hAnsi="Arial" w:cs="Arial"/>
        </w:rPr>
        <w:t>20</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10670" w:rsidRDefault="00210670" w:rsidP="009B45B9">
      <w:pPr>
        <w:pStyle w:val="fcasegauche"/>
        <w:tabs>
          <w:tab w:val="left" w:pos="851"/>
        </w:tabs>
        <w:spacing w:after="0"/>
        <w:ind w:left="851" w:firstLine="0"/>
        <w:rPr>
          <w:rFonts w:ascii="Arial" w:hAnsi="Arial" w:cs="Arial"/>
          <w:i/>
          <w:iCs/>
          <w:sz w:val="18"/>
          <w:szCs w:val="18"/>
        </w:rPr>
      </w:pPr>
      <w:bookmarkStart w:id="1" w:name="_GoBack"/>
      <w:bookmarkEnd w:id="1"/>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210670">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210670">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210670">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210670">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21067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210670"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210670"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210670"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210670"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09793B" w:rsidRPr="00883F77" w:rsidTr="009F0941">
        <w:tc>
          <w:tcPr>
            <w:tcW w:w="1276" w:type="dxa"/>
            <w:vAlign w:val="center"/>
          </w:tcPr>
          <w:p w:rsidR="0009793B" w:rsidRPr="00883F77" w:rsidRDefault="0009793B" w:rsidP="009F0941">
            <w:pPr>
              <w:jc w:val="center"/>
              <w:rPr>
                <w:b/>
                <w:iCs/>
                <w:noProof/>
              </w:rPr>
            </w:pPr>
            <w:r w:rsidRPr="00883F77">
              <w:rPr>
                <w:b/>
                <w:iCs/>
                <w:noProof/>
              </w:rPr>
              <w:t>N° Lot</w:t>
            </w:r>
          </w:p>
        </w:tc>
        <w:tc>
          <w:tcPr>
            <w:tcW w:w="2268" w:type="dxa"/>
            <w:vAlign w:val="center"/>
          </w:tcPr>
          <w:p w:rsidR="0009793B" w:rsidRPr="00883F77" w:rsidRDefault="0009793B" w:rsidP="009F0941">
            <w:pPr>
              <w:jc w:val="center"/>
              <w:rPr>
                <w:b/>
                <w:iCs/>
                <w:noProof/>
              </w:rPr>
            </w:pPr>
            <w:r w:rsidRPr="00883F77">
              <w:rPr>
                <w:b/>
                <w:iCs/>
                <w:noProof/>
              </w:rPr>
              <w:t>Montant maximum HT/an</w:t>
            </w:r>
          </w:p>
        </w:tc>
      </w:tr>
      <w:tr w:rsidR="0009793B" w:rsidRPr="00883F77" w:rsidTr="009F0941">
        <w:tc>
          <w:tcPr>
            <w:tcW w:w="1276" w:type="dxa"/>
            <w:tcBorders>
              <w:top w:val="dotted" w:sz="4" w:space="0" w:color="auto"/>
              <w:bottom w:val="single" w:sz="4" w:space="0" w:color="auto"/>
            </w:tcBorders>
          </w:tcPr>
          <w:p w:rsidR="0009793B" w:rsidRPr="00883F77" w:rsidRDefault="0009793B" w:rsidP="009F0941">
            <w:pPr>
              <w:jc w:val="center"/>
              <w:rPr>
                <w:iCs/>
                <w:noProof/>
              </w:rPr>
            </w:pPr>
            <w:r w:rsidRPr="00883F77">
              <w:rPr>
                <w:iCs/>
                <w:noProof/>
              </w:rPr>
              <w:t>20</w:t>
            </w:r>
          </w:p>
        </w:tc>
        <w:tc>
          <w:tcPr>
            <w:tcW w:w="2268" w:type="dxa"/>
            <w:tcBorders>
              <w:top w:val="dotted" w:sz="4" w:space="0" w:color="auto"/>
              <w:left w:val="single" w:sz="4" w:space="0" w:color="auto"/>
              <w:bottom w:val="single" w:sz="4" w:space="0" w:color="auto"/>
            </w:tcBorders>
          </w:tcPr>
          <w:p w:rsidR="0009793B" w:rsidRPr="00883F77" w:rsidRDefault="0009793B" w:rsidP="009F0941">
            <w:pPr>
              <w:jc w:val="center"/>
              <w:rPr>
                <w:iCs/>
                <w:noProof/>
              </w:rPr>
            </w:pPr>
            <w:r>
              <w:rPr>
                <w:iCs/>
                <w:noProof/>
              </w:rPr>
              <w:t>120 000 €</w:t>
            </w:r>
          </w:p>
        </w:tc>
      </w:tr>
    </w:tbl>
    <w:p w:rsidR="000F5A19" w:rsidRDefault="000F5A19" w:rsidP="0015164B">
      <w:pPr>
        <w:tabs>
          <w:tab w:val="left" w:pos="851"/>
          <w:tab w:val="left" w:pos="3402"/>
          <w:tab w:val="left" w:pos="6237"/>
          <w:tab w:val="left" w:pos="9072"/>
        </w:tabs>
        <w:jc w:val="both"/>
        <w:rPr>
          <w:rFonts w:ascii="Arial" w:hAnsi="Arial" w:cs="Arial"/>
          <w:b/>
          <w:caps/>
        </w:rPr>
      </w:pPr>
    </w:p>
    <w:p w:rsidR="000F5A19" w:rsidRDefault="000F5A19"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10670">
        <w:rPr>
          <w:rFonts w:ascii="Arial" w:hAnsi="Arial" w:cs="Arial"/>
          <w:lang w:eastAsia="fr-FR"/>
        </w:rPr>
      </w:r>
      <w:r w:rsidR="00210670">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5E6764">
            <w:rPr>
              <w:rFonts w:ascii="Arial" w:hAnsi="Arial" w:cs="Arial"/>
              <w:b/>
            </w:rPr>
            <w:t>20</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9793B"/>
    <w:rsid w:val="000A2E05"/>
    <w:rsid w:val="000B152F"/>
    <w:rsid w:val="000E0020"/>
    <w:rsid w:val="000F41AD"/>
    <w:rsid w:val="000F5A19"/>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02F2E"/>
    <w:rsid w:val="00210670"/>
    <w:rsid w:val="0021527A"/>
    <w:rsid w:val="0021797C"/>
    <w:rsid w:val="00221807"/>
    <w:rsid w:val="00221808"/>
    <w:rsid w:val="00225A1A"/>
    <w:rsid w:val="00271497"/>
    <w:rsid w:val="00273166"/>
    <w:rsid w:val="00282E72"/>
    <w:rsid w:val="00286179"/>
    <w:rsid w:val="002904AF"/>
    <w:rsid w:val="002A3565"/>
    <w:rsid w:val="002B5F05"/>
    <w:rsid w:val="002C2CA3"/>
    <w:rsid w:val="002C3ADB"/>
    <w:rsid w:val="002C4B3E"/>
    <w:rsid w:val="002C4C76"/>
    <w:rsid w:val="002C79D6"/>
    <w:rsid w:val="002C7D4F"/>
    <w:rsid w:val="002D0063"/>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3F1015"/>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1161"/>
    <w:rsid w:val="005E6764"/>
    <w:rsid w:val="005E788C"/>
    <w:rsid w:val="005F0DCE"/>
    <w:rsid w:val="005F4084"/>
    <w:rsid w:val="00601ED3"/>
    <w:rsid w:val="00602E5D"/>
    <w:rsid w:val="0061068C"/>
    <w:rsid w:val="00625FE2"/>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61262"/>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B50EE"/>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oNotEmbedSmartTags/>
  <w:decimalSymbol w:val=","/>
  <w:listSeparator w:val=";"/>
  <w14:docId w14:val="316EC987"/>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C92E9-4F7E-4B99-95A0-F3FF7724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88</TotalTime>
  <Pages>6</Pages>
  <Words>2458</Words>
  <Characters>13519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15946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118</cp:revision>
  <cp:lastPrinted>2024-10-03T11:07:00Z</cp:lastPrinted>
  <dcterms:created xsi:type="dcterms:W3CDTF">2022-10-12T06:50:00Z</dcterms:created>
  <dcterms:modified xsi:type="dcterms:W3CDTF">2026-07-03T14:34:00Z</dcterms:modified>
</cp:coreProperties>
</file>